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93AAB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2372EF" w:rsidRDefault="00430D4C" w:rsidP="007F5397">
      <w:pPr>
        <w:spacing w:after="0" w:line="240" w:lineRule="auto"/>
        <w:jc w:val="right"/>
        <w:rPr>
          <w:rFonts w:ascii="Times New Roman" w:hAnsi="Times New Roman"/>
        </w:rPr>
      </w:pPr>
      <w:r w:rsidRPr="00E3100A">
        <w:rPr>
          <w:rFonts w:ascii="Times New Roman" w:hAnsi="Times New Roman"/>
        </w:rPr>
        <w:t>тел</w:t>
      </w:r>
      <w:r w:rsidRPr="002372EF">
        <w:rPr>
          <w:rFonts w:ascii="Times New Roman" w:hAnsi="Times New Roman"/>
        </w:rPr>
        <w:t>. (8471</w:t>
      </w:r>
      <w:r w:rsidR="00654817" w:rsidRPr="002372EF">
        <w:rPr>
          <w:rFonts w:ascii="Times New Roman" w:hAnsi="Times New Roman"/>
        </w:rPr>
        <w:t>43</w:t>
      </w:r>
      <w:r w:rsidRPr="002372EF">
        <w:rPr>
          <w:rFonts w:ascii="Times New Roman" w:hAnsi="Times New Roman"/>
        </w:rPr>
        <w:t xml:space="preserve">)  </w:t>
      </w:r>
      <w:r w:rsidR="00654817" w:rsidRPr="002372EF">
        <w:rPr>
          <w:rFonts w:ascii="Times New Roman" w:hAnsi="Times New Roman"/>
        </w:rPr>
        <w:t>2-25-78</w:t>
      </w:r>
      <w:r w:rsidRPr="002372EF">
        <w:rPr>
          <w:rFonts w:ascii="Times New Roman" w:hAnsi="Times New Roman"/>
        </w:rPr>
        <w:t>,</w:t>
      </w:r>
    </w:p>
    <w:p w:rsidR="00430D4C" w:rsidRPr="002372EF" w:rsidRDefault="00430D4C" w:rsidP="00430D4C">
      <w:pPr>
        <w:spacing w:after="0"/>
        <w:jc w:val="right"/>
        <w:rPr>
          <w:rFonts w:ascii="Times New Roman" w:hAnsi="Times New Roman"/>
        </w:rPr>
      </w:pPr>
      <w:r w:rsidRPr="002372EF">
        <w:rPr>
          <w:rFonts w:ascii="Times New Roman" w:hAnsi="Times New Roman"/>
        </w:rPr>
        <w:t>(</w:t>
      </w:r>
      <w:r w:rsidR="00654817" w:rsidRPr="002372EF">
        <w:rPr>
          <w:rFonts w:ascii="Times New Roman" w:hAnsi="Times New Roman"/>
        </w:rPr>
        <w:t>847143</w:t>
      </w:r>
      <w:r w:rsidRPr="002372EF">
        <w:rPr>
          <w:rFonts w:ascii="Times New Roman" w:hAnsi="Times New Roman"/>
        </w:rPr>
        <w:t xml:space="preserve">)  </w:t>
      </w:r>
      <w:r w:rsidR="00654817" w:rsidRPr="002372EF">
        <w:rPr>
          <w:rFonts w:ascii="Times New Roman" w:hAnsi="Times New Roman"/>
        </w:rPr>
        <w:t>2-25-57</w:t>
      </w:r>
    </w:p>
    <w:p w:rsidR="00654817" w:rsidRPr="002372EF" w:rsidRDefault="00430D4C" w:rsidP="00430D4C">
      <w:pPr>
        <w:spacing w:after="0"/>
        <w:jc w:val="right"/>
        <w:rPr>
          <w:rFonts w:ascii="Times New Roman" w:hAnsi="Times New Roman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372EF">
        <w:rPr>
          <w:rFonts w:ascii="Times New Roman" w:hAnsi="Times New Roman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372EF">
        <w:rPr>
          <w:rFonts w:ascii="Times New Roman" w:hAnsi="Times New Roman"/>
        </w:rPr>
        <w:t xml:space="preserve">: </w:t>
      </w:r>
      <w:proofErr w:type="spellStart"/>
      <w:r w:rsidR="00654817" w:rsidRPr="00654817">
        <w:rPr>
          <w:rFonts w:ascii="Times New Roman" w:hAnsi="Times New Roman"/>
          <w:lang w:val="en-US"/>
        </w:rPr>
        <w:t>gorodsudgha</w:t>
      </w:r>
      <w:proofErr w:type="spellEnd"/>
      <w:r w:rsidR="00654817" w:rsidRPr="002372EF">
        <w:rPr>
          <w:rFonts w:ascii="Times New Roman" w:hAnsi="Times New Roman"/>
        </w:rPr>
        <w:t>@</w:t>
      </w:r>
      <w:proofErr w:type="spellStart"/>
      <w:r w:rsidR="00654817" w:rsidRPr="00654817">
        <w:rPr>
          <w:rFonts w:ascii="Times New Roman" w:hAnsi="Times New Roman"/>
          <w:lang w:val="en-US"/>
        </w:rPr>
        <w:t>yandex</w:t>
      </w:r>
      <w:proofErr w:type="spellEnd"/>
      <w:r w:rsidR="00654817" w:rsidRPr="002372EF">
        <w:rPr>
          <w:rFonts w:ascii="Times New Roman" w:hAnsi="Times New Roman"/>
        </w:rPr>
        <w:t>.</w:t>
      </w:r>
      <w:proofErr w:type="spellStart"/>
      <w:r w:rsidR="00654817" w:rsidRPr="00654817">
        <w:rPr>
          <w:rFonts w:ascii="Times New Roman" w:hAnsi="Times New Roman"/>
          <w:lang w:val="en-US"/>
        </w:rPr>
        <w:t>ru</w:t>
      </w:r>
      <w:proofErr w:type="spellEnd"/>
      <w:r w:rsidR="00654817" w:rsidRPr="002372EF">
        <w:rPr>
          <w:rFonts w:ascii="Times New Roman" w:hAnsi="Times New Roman"/>
        </w:rPr>
        <w:t xml:space="preserve"> </w:t>
      </w:r>
    </w:p>
    <w:p w:rsidR="00430D4C" w:rsidRPr="002372EF" w:rsidRDefault="00430D4C" w:rsidP="00430D4C">
      <w:pPr>
        <w:spacing w:after="0"/>
        <w:jc w:val="right"/>
        <w:rPr>
          <w:rFonts w:ascii="Times New Roman" w:hAnsi="Times New Roman"/>
        </w:rPr>
      </w:pPr>
      <w:r w:rsidRPr="002372EF">
        <w:rPr>
          <w:rFonts w:ascii="Times New Roman" w:hAnsi="Times New Roman"/>
        </w:rPr>
        <w:t>«</w:t>
      </w:r>
      <w:r w:rsidR="00993AAB">
        <w:rPr>
          <w:rFonts w:ascii="Times New Roman" w:hAnsi="Times New Roman"/>
        </w:rPr>
        <w:t xml:space="preserve">22 </w:t>
      </w:r>
      <w:r w:rsidRPr="002372EF">
        <w:rPr>
          <w:rFonts w:ascii="Times New Roman" w:hAnsi="Times New Roman"/>
        </w:rPr>
        <w:t>»</w:t>
      </w:r>
      <w:r w:rsidR="00993AAB">
        <w:rPr>
          <w:rFonts w:ascii="Times New Roman" w:hAnsi="Times New Roman"/>
        </w:rPr>
        <w:t xml:space="preserve"> марта </w:t>
      </w:r>
      <w:r w:rsidRPr="002372EF">
        <w:rPr>
          <w:rFonts w:ascii="Times New Roman" w:hAnsi="Times New Roman"/>
        </w:rPr>
        <w:t>20</w:t>
      </w:r>
      <w:r w:rsidR="00B63AC3" w:rsidRPr="002372EF">
        <w:rPr>
          <w:rFonts w:ascii="Times New Roman" w:hAnsi="Times New Roman"/>
        </w:rPr>
        <w:t>2</w:t>
      </w:r>
      <w:r w:rsidR="00993AAB" w:rsidRPr="002372EF">
        <w:rPr>
          <w:rFonts w:ascii="Times New Roman" w:hAnsi="Times New Roman"/>
        </w:rPr>
        <w:t>2</w:t>
      </w:r>
    </w:p>
    <w:p w:rsidR="00430D4C" w:rsidRPr="002372E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DC0ACD">
        <w:rPr>
          <w:rFonts w:ascii="Times New Roman" w:hAnsi="Times New Roman"/>
          <w:sz w:val="24"/>
          <w:szCs w:val="24"/>
        </w:rPr>
        <w:t>ул</w:t>
      </w:r>
      <w:proofErr w:type="gramStart"/>
      <w:r w:rsidR="00DC0ACD">
        <w:rPr>
          <w:rFonts w:ascii="Times New Roman" w:hAnsi="Times New Roman"/>
          <w:sz w:val="24"/>
          <w:szCs w:val="24"/>
        </w:rPr>
        <w:t>.Щ</w:t>
      </w:r>
      <w:proofErr w:type="gramEnd"/>
      <w:r w:rsidR="00DC0ACD">
        <w:rPr>
          <w:rFonts w:ascii="Times New Roman" w:hAnsi="Times New Roman"/>
          <w:sz w:val="24"/>
          <w:szCs w:val="24"/>
        </w:rPr>
        <w:t>епкина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DC0ACD">
        <w:rPr>
          <w:rFonts w:ascii="Times New Roman" w:hAnsi="Times New Roman"/>
          <w:sz w:val="24"/>
          <w:szCs w:val="24"/>
        </w:rPr>
        <w:t>44г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DC0ACD">
        <w:rPr>
          <w:rFonts w:ascii="Times New Roman" w:hAnsi="Times New Roman"/>
          <w:sz w:val="24"/>
          <w:szCs w:val="24"/>
        </w:rPr>
        <w:t>1987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5371E2">
        <w:rPr>
          <w:rFonts w:ascii="Times New Roman" w:hAnsi="Times New Roman"/>
          <w:sz w:val="24"/>
          <w:szCs w:val="24"/>
        </w:rPr>
        <w:t>2</w:t>
      </w:r>
      <w:r w:rsidR="0030495D">
        <w:rPr>
          <w:rFonts w:ascii="Times New Roman" w:hAnsi="Times New Roman"/>
          <w:sz w:val="24"/>
          <w:szCs w:val="24"/>
        </w:rPr>
        <w:t>4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30495D">
        <w:rPr>
          <w:rFonts w:ascii="Times New Roman" w:hAnsi="Times New Roman"/>
          <w:sz w:val="24"/>
          <w:szCs w:val="24"/>
        </w:rPr>
        <w:t>да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</w:t>
      </w:r>
      <w:r w:rsidRPr="00D17571">
        <w:rPr>
          <w:rFonts w:ascii="Times New Roman" w:hAnsi="Times New Roman"/>
          <w:sz w:val="24"/>
          <w:szCs w:val="24"/>
          <w:u w:val="single"/>
        </w:rPr>
        <w:t>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30495D">
        <w:rPr>
          <w:rFonts w:ascii="Times New Roman" w:hAnsi="Times New Roman"/>
          <w:sz w:val="24"/>
          <w:szCs w:val="24"/>
          <w:u w:val="single"/>
        </w:rPr>
        <w:t>385,2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bookmarkStart w:id="0" w:name="_GoBack"/>
      <w:bookmarkEnd w:id="0"/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0495D">
        <w:rPr>
          <w:rFonts w:ascii="Times New Roman" w:hAnsi="Times New Roman"/>
          <w:sz w:val="24"/>
          <w:szCs w:val="24"/>
        </w:rPr>
        <w:t>4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 w:rsidR="0030495D">
        <w:rPr>
          <w:rFonts w:ascii="Times New Roman" w:hAnsi="Times New Roman"/>
          <w:sz w:val="24"/>
          <w:szCs w:val="24"/>
          <w:u w:val="single"/>
        </w:rPr>
        <w:t>34,92</w:t>
      </w:r>
      <w:r w:rsidRPr="00ED6A98">
        <w:rPr>
          <w:rFonts w:ascii="Times New Roman" w:hAnsi="Times New Roman"/>
          <w:sz w:val="24"/>
          <w:szCs w:val="24"/>
          <w:u w:val="single"/>
        </w:rPr>
        <w:t>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34484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F34484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30495D" w:rsidP="00675D23">
            <w:pPr>
              <w:spacing w:after="0"/>
            </w:pPr>
            <w: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F34484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0B33E9"/>
    <w:rsid w:val="00155B12"/>
    <w:rsid w:val="001677AC"/>
    <w:rsid w:val="00172A1F"/>
    <w:rsid w:val="0019574D"/>
    <w:rsid w:val="001E576B"/>
    <w:rsid w:val="001F7C5F"/>
    <w:rsid w:val="0020132C"/>
    <w:rsid w:val="0020194C"/>
    <w:rsid w:val="002372EF"/>
    <w:rsid w:val="0024310C"/>
    <w:rsid w:val="0028633D"/>
    <w:rsid w:val="00293EFD"/>
    <w:rsid w:val="002B12AB"/>
    <w:rsid w:val="002C6E7F"/>
    <w:rsid w:val="002D19DF"/>
    <w:rsid w:val="0030495D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3AAB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C0ACD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9DA7F-2E84-4589-87EC-036528A04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33</cp:revision>
  <cp:lastPrinted>2020-12-15T08:46:00Z</cp:lastPrinted>
  <dcterms:created xsi:type="dcterms:W3CDTF">2020-12-15T10:58:00Z</dcterms:created>
  <dcterms:modified xsi:type="dcterms:W3CDTF">2022-03-30T13:35:00Z</dcterms:modified>
</cp:coreProperties>
</file>